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1C3DD6E5" w14:textId="7B1299CE" w:rsidR="00BD6BF6" w:rsidRDefault="006C0132" w:rsidP="00BD6BF6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Z</w:t>
      </w:r>
      <w:r w:rsidR="00BD6BF6">
        <w:rPr>
          <w:rFonts w:ascii="Verdana" w:hAnsi="Verdana"/>
        </w:rPr>
        <w:t>organizowanie pobytu grupowego</w:t>
      </w:r>
    </w:p>
    <w:p w14:paraId="0B69D015" w14:textId="77777777" w:rsidR="00BD6BF6" w:rsidRDefault="00BD6BF6" w:rsidP="00BD6BF6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obejmującego </w:t>
      </w:r>
      <w:r w:rsidRPr="00A33F2B">
        <w:rPr>
          <w:rFonts w:ascii="Verdana" w:hAnsi="Verdana"/>
        </w:rPr>
        <w:t>nocleg</w:t>
      </w:r>
      <w:r>
        <w:rPr>
          <w:rFonts w:ascii="Verdana" w:hAnsi="Verdana"/>
        </w:rPr>
        <w:t>i</w:t>
      </w:r>
      <w:r w:rsidRPr="00A33F2B">
        <w:rPr>
          <w:rFonts w:ascii="Verdana" w:hAnsi="Verdana"/>
        </w:rPr>
        <w:t>, wyżywieni</w:t>
      </w:r>
      <w:r>
        <w:rPr>
          <w:rFonts w:ascii="Verdana" w:hAnsi="Verdana"/>
        </w:rPr>
        <w:t>e</w:t>
      </w:r>
      <w:r w:rsidRPr="00A33F2B">
        <w:rPr>
          <w:rFonts w:ascii="Verdana" w:hAnsi="Verdana"/>
        </w:rPr>
        <w:t xml:space="preserve"> oraz </w:t>
      </w:r>
      <w:r>
        <w:rPr>
          <w:rFonts w:ascii="Verdana" w:hAnsi="Verdana"/>
        </w:rPr>
        <w:t xml:space="preserve">zapewnienie </w:t>
      </w:r>
      <w:r w:rsidRPr="00A33F2B">
        <w:rPr>
          <w:rFonts w:ascii="Verdana" w:hAnsi="Verdana"/>
        </w:rPr>
        <w:t>czas</w:t>
      </w:r>
      <w:r>
        <w:rPr>
          <w:rFonts w:ascii="Verdana" w:hAnsi="Verdana"/>
        </w:rPr>
        <w:t>u</w:t>
      </w:r>
      <w:r w:rsidRPr="00A33F2B">
        <w:rPr>
          <w:rFonts w:ascii="Verdana" w:hAnsi="Verdana"/>
        </w:rPr>
        <w:t xml:space="preserve"> woln</w:t>
      </w:r>
      <w:r>
        <w:rPr>
          <w:rFonts w:ascii="Verdana" w:hAnsi="Verdana"/>
        </w:rPr>
        <w:t>ego</w:t>
      </w:r>
      <w:r w:rsidRPr="00A33F2B">
        <w:rPr>
          <w:rFonts w:ascii="Verdana" w:hAnsi="Verdana"/>
        </w:rPr>
        <w:t xml:space="preserve"> </w:t>
      </w:r>
    </w:p>
    <w:p w14:paraId="756074A4" w14:textId="77777777" w:rsidR="00BD6BF6" w:rsidRDefault="00BD6BF6" w:rsidP="00BD6BF6">
      <w:pPr>
        <w:spacing w:line="360" w:lineRule="auto"/>
        <w:jc w:val="center"/>
        <w:rPr>
          <w:rFonts w:ascii="Verdana" w:hAnsi="Verdana"/>
          <w:b/>
        </w:rPr>
      </w:pPr>
      <w:r w:rsidRPr="00815C3D">
        <w:rPr>
          <w:rFonts w:ascii="Verdana" w:hAnsi="Verdana"/>
          <w:bCs/>
        </w:rPr>
        <w:t>w ramach projektu</w:t>
      </w:r>
      <w:r>
        <w:rPr>
          <w:rFonts w:ascii="Verdana" w:hAnsi="Verdana"/>
          <w:b/>
        </w:rPr>
        <w:t xml:space="preserve"> </w:t>
      </w:r>
      <w:r w:rsidRPr="00A33F2B">
        <w:rPr>
          <w:rFonts w:ascii="Verdana" w:hAnsi="Verdana"/>
          <w:b/>
        </w:rPr>
        <w:t xml:space="preserve">„Wsparcie </w:t>
      </w:r>
      <w:proofErr w:type="spellStart"/>
      <w:r w:rsidRPr="00A33F2B">
        <w:rPr>
          <w:rFonts w:ascii="Verdana" w:hAnsi="Verdana"/>
          <w:b/>
        </w:rPr>
        <w:t>deinstytucjonalizacji</w:t>
      </w:r>
      <w:proofErr w:type="spellEnd"/>
      <w:r w:rsidRPr="00A33F2B">
        <w:rPr>
          <w:rFonts w:ascii="Verdana" w:hAnsi="Verdana"/>
          <w:b/>
        </w:rPr>
        <w:t xml:space="preserve"> pieczy zastępczej </w:t>
      </w:r>
    </w:p>
    <w:p w14:paraId="1067AE91" w14:textId="77777777" w:rsidR="00BD6BF6" w:rsidRDefault="00BD6BF6" w:rsidP="00BD6BF6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  <w:b/>
        </w:rPr>
        <w:t xml:space="preserve">w podregionie leszczyńskim” </w:t>
      </w:r>
      <w:r w:rsidRPr="00A33F2B">
        <w:rPr>
          <w:rFonts w:ascii="Verdana" w:hAnsi="Verdana"/>
        </w:rPr>
        <w:t xml:space="preserve">dofinansowanego ze środków </w:t>
      </w:r>
    </w:p>
    <w:p w14:paraId="74A0B53B" w14:textId="77777777" w:rsidR="00BD6BF6" w:rsidRDefault="00BD6BF6" w:rsidP="00BD6BF6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</w:rPr>
        <w:t xml:space="preserve">Programu „Fundusze Europejskie dla Wielkopolski na lata 2021-2027” </w:t>
      </w:r>
    </w:p>
    <w:p w14:paraId="1F4F2B26" w14:textId="5455A05A" w:rsidR="001B0DE0" w:rsidRDefault="00BD6BF6" w:rsidP="00BD6BF6">
      <w:pPr>
        <w:rPr>
          <w:rFonts w:ascii="Verdana" w:hAnsi="Verdana"/>
        </w:rPr>
      </w:pPr>
      <w:r w:rsidRPr="00A33F2B">
        <w:rPr>
          <w:rFonts w:ascii="Verdana" w:hAnsi="Verdana"/>
        </w:rPr>
        <w:t>w ramach działania 6.15. Wsparcie rodziny i systemu pieczy zastępczej</w:t>
      </w:r>
    </w:p>
    <w:p w14:paraId="51ED6568" w14:textId="77777777" w:rsidR="00BD6BF6" w:rsidRDefault="00BD6BF6" w:rsidP="00BD6BF6">
      <w:pPr>
        <w:rPr>
          <w:rFonts w:ascii="Verdana" w:hAnsi="Verdana"/>
          <w:b/>
        </w:rPr>
      </w:pPr>
    </w:p>
    <w:p w14:paraId="637FA3F6" w14:textId="63797BA1" w:rsidR="007B7E1C" w:rsidRPr="002431BA" w:rsidRDefault="00512B8B" w:rsidP="001B0DE0">
      <w:pPr>
        <w:pStyle w:val="Normalny1"/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0F9F07C4" w:rsidR="00F65BF4" w:rsidRPr="00F3474C" w:rsidRDefault="00F65BF4" w:rsidP="00F3474C">
      <w:pPr>
        <w:pStyle w:val="Akapitzlist"/>
        <w:numPr>
          <w:ilvl w:val="0"/>
          <w:numId w:val="16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F3474C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3474C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2B1554E1" w:rsidR="00F65BF4" w:rsidRPr="00F3474C" w:rsidRDefault="00F65BF4" w:rsidP="00F3474C">
      <w:pPr>
        <w:pStyle w:val="Akapitzlist"/>
        <w:numPr>
          <w:ilvl w:val="0"/>
          <w:numId w:val="16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F3474C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45EE09ED" w:rsidR="00F65BF4" w:rsidRDefault="00F65BF4" w:rsidP="00F3474C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4F3134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3B5598">
        <w:rPr>
          <w:rFonts w:ascii="Arial Narrow" w:hAnsi="Arial Narrow"/>
          <w:color w:val="000000"/>
          <w:kern w:val="2"/>
          <w:sz w:val="22"/>
          <w:szCs w:val="22"/>
        </w:rPr>
        <w:t xml:space="preserve"> i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36C6A465" w:rsidR="001A27D6" w:rsidRPr="00F3474C" w:rsidRDefault="001A27D6" w:rsidP="00F3474C">
      <w:pPr>
        <w:pStyle w:val="Akapitzlist"/>
        <w:numPr>
          <w:ilvl w:val="0"/>
          <w:numId w:val="16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F3474C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2AA0577" w14:textId="22E74275" w:rsidR="001A27D6" w:rsidRPr="008B4BB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FA067F2" w14:textId="1795E14F" w:rsidR="001A27D6" w:rsidRPr="002431BA" w:rsidRDefault="001A27D6" w:rsidP="00F3474C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Dz. U. z 202</w:t>
      </w:r>
      <w:r w:rsidR="006C0132">
        <w:rPr>
          <w:rFonts w:ascii="Arial Narrow" w:hAnsi="Arial Narrow"/>
          <w:color w:val="000000"/>
          <w:kern w:val="2"/>
          <w:sz w:val="22"/>
          <w:szCs w:val="22"/>
        </w:rPr>
        <w:t>5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 r. poz. </w:t>
      </w:r>
      <w:r w:rsidR="006C0132">
        <w:rPr>
          <w:rFonts w:ascii="Arial Narrow" w:hAnsi="Arial Narrow"/>
          <w:color w:val="000000"/>
          <w:kern w:val="2"/>
          <w:sz w:val="22"/>
          <w:szCs w:val="22"/>
        </w:rPr>
        <w:t>514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 z </w:t>
      </w:r>
      <w:proofErr w:type="spellStart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1A27D6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3B370495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48B78F50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4501B8F8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6E21D1D1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27B22F5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68F8D75C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E5B882C" w14:textId="77777777" w:rsidR="006C11C5" w:rsidRDefault="006C11C5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883D2DC" w14:textId="77777777" w:rsidR="006C11C5" w:rsidRDefault="006C11C5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D6AD3C4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764ADCE4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31091D1A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45AE351A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47380B4C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4C164F2E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EE8791F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77B52D6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125948A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39C03FD6" w14:textId="77777777" w:rsidR="001B0DE0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1F5DB615" w14:textId="77777777" w:rsidR="001B0DE0" w:rsidRPr="002431BA" w:rsidRDefault="001B0DE0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6C11C5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03BA" w14:textId="77777777" w:rsidR="001936DF" w:rsidRDefault="001936DF">
      <w:r>
        <w:separator/>
      </w:r>
    </w:p>
  </w:endnote>
  <w:endnote w:type="continuationSeparator" w:id="0">
    <w:p w14:paraId="0FF871AE" w14:textId="77777777" w:rsidR="001936DF" w:rsidRDefault="0019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79AC" w14:textId="77777777" w:rsidR="00022213" w:rsidRDefault="000222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69B3" w14:textId="000B1306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FE6562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FE6562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12792" w14:textId="77777777" w:rsidR="00022213" w:rsidRDefault="00022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E7716" w14:textId="77777777" w:rsidR="001936DF" w:rsidRDefault="001936DF">
      <w:r>
        <w:separator/>
      </w:r>
    </w:p>
  </w:footnote>
  <w:footnote w:type="continuationSeparator" w:id="0">
    <w:p w14:paraId="15D8356C" w14:textId="77777777" w:rsidR="001936DF" w:rsidRDefault="00193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B5BE" w14:textId="77777777" w:rsidR="00022213" w:rsidRDefault="00022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53FB" w14:textId="69825627" w:rsidR="002431BA" w:rsidRPr="006C11C5" w:rsidRDefault="002431BA" w:rsidP="006C11C5">
    <w:pPr>
      <w:rPr>
        <w:rFonts w:ascii="Arial Narrow" w:hAnsi="Arial Narrow"/>
        <w:b/>
        <w:bCs/>
        <w:sz w:val="28"/>
        <w:szCs w:val="28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r w:rsidR="006C11C5">
      <w:rPr>
        <w:rFonts w:ascii="Verdana" w:hAnsi="Verdana"/>
        <w:b/>
      </w:rPr>
      <w:t>ZP/SP/01/05/2</w:t>
    </w:r>
    <w:r w:rsidR="00022213">
      <w:rPr>
        <w:rFonts w:ascii="Verdana" w:hAnsi="Verdana"/>
        <w:b/>
      </w:rPr>
      <w:t>6</w:t>
    </w:r>
    <w:r w:rsidR="006C11C5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6C11C5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6C11C5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E94FE1">
      <w:rPr>
        <w:rFonts w:ascii="Arial Narrow" w:eastAsia="Calibri" w:hAnsi="Arial Narrow"/>
        <w:b/>
        <w:sz w:val="24"/>
        <w:szCs w:val="24"/>
        <w:lang w:eastAsia="en-US"/>
      </w:rPr>
      <w:t>4</w:t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B2A9" w14:textId="77777777" w:rsidR="00022213" w:rsidRDefault="00022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81B3F"/>
    <w:multiLevelType w:val="hybridMultilevel"/>
    <w:tmpl w:val="BF804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555284">
    <w:abstractNumId w:val="0"/>
  </w:num>
  <w:num w:numId="2" w16cid:durableId="539710745">
    <w:abstractNumId w:val="1"/>
  </w:num>
  <w:num w:numId="3" w16cid:durableId="959412276">
    <w:abstractNumId w:val="2"/>
    <w:lvlOverride w:ilvl="0">
      <w:startOverride w:val="1"/>
    </w:lvlOverride>
  </w:num>
  <w:num w:numId="4" w16cid:durableId="1038972163">
    <w:abstractNumId w:val="9"/>
  </w:num>
  <w:num w:numId="5" w16cid:durableId="1416169881">
    <w:abstractNumId w:val="4"/>
  </w:num>
  <w:num w:numId="6" w16cid:durableId="273830911">
    <w:abstractNumId w:val="11"/>
  </w:num>
  <w:num w:numId="7" w16cid:durableId="594368143">
    <w:abstractNumId w:val="7"/>
  </w:num>
  <w:num w:numId="8" w16cid:durableId="502011928">
    <w:abstractNumId w:val="14"/>
  </w:num>
  <w:num w:numId="9" w16cid:durableId="1067845484">
    <w:abstractNumId w:val="5"/>
  </w:num>
  <w:num w:numId="10" w16cid:durableId="2035031852">
    <w:abstractNumId w:val="8"/>
  </w:num>
  <w:num w:numId="11" w16cid:durableId="1880313811">
    <w:abstractNumId w:val="15"/>
  </w:num>
  <w:num w:numId="12" w16cid:durableId="1805467845">
    <w:abstractNumId w:val="6"/>
  </w:num>
  <w:num w:numId="13" w16cid:durableId="1762943393">
    <w:abstractNumId w:val="13"/>
  </w:num>
  <w:num w:numId="14" w16cid:durableId="1883324977">
    <w:abstractNumId w:val="3"/>
  </w:num>
  <w:num w:numId="15" w16cid:durableId="786781792">
    <w:abstractNumId w:val="10"/>
  </w:num>
  <w:num w:numId="16" w16cid:durableId="5219377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7558"/>
    <w:rsid w:val="00022213"/>
    <w:rsid w:val="0002391E"/>
    <w:rsid w:val="00032884"/>
    <w:rsid w:val="00050D6A"/>
    <w:rsid w:val="00065769"/>
    <w:rsid w:val="00071714"/>
    <w:rsid w:val="00076D02"/>
    <w:rsid w:val="00077126"/>
    <w:rsid w:val="00084CA2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26C4F"/>
    <w:rsid w:val="00134442"/>
    <w:rsid w:val="00137CFC"/>
    <w:rsid w:val="00147D60"/>
    <w:rsid w:val="00152795"/>
    <w:rsid w:val="00162D0D"/>
    <w:rsid w:val="00182869"/>
    <w:rsid w:val="001936DF"/>
    <w:rsid w:val="001A27D6"/>
    <w:rsid w:val="001B0DE0"/>
    <w:rsid w:val="001B2C8E"/>
    <w:rsid w:val="001D73CD"/>
    <w:rsid w:val="001F0526"/>
    <w:rsid w:val="001F5982"/>
    <w:rsid w:val="00204BFE"/>
    <w:rsid w:val="0021305B"/>
    <w:rsid w:val="002431BA"/>
    <w:rsid w:val="00262332"/>
    <w:rsid w:val="00271A0A"/>
    <w:rsid w:val="00291D1E"/>
    <w:rsid w:val="00292E74"/>
    <w:rsid w:val="002B1661"/>
    <w:rsid w:val="002C0242"/>
    <w:rsid w:val="002C1AF2"/>
    <w:rsid w:val="002C2ADE"/>
    <w:rsid w:val="002C39B9"/>
    <w:rsid w:val="002C48C6"/>
    <w:rsid w:val="002D4647"/>
    <w:rsid w:val="002E7C33"/>
    <w:rsid w:val="002F1ECE"/>
    <w:rsid w:val="00313DD6"/>
    <w:rsid w:val="00322573"/>
    <w:rsid w:val="003306CE"/>
    <w:rsid w:val="00333300"/>
    <w:rsid w:val="00356FA2"/>
    <w:rsid w:val="00364DEA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70220"/>
    <w:rsid w:val="00480971"/>
    <w:rsid w:val="0048365C"/>
    <w:rsid w:val="0049271B"/>
    <w:rsid w:val="00493AB7"/>
    <w:rsid w:val="004A2957"/>
    <w:rsid w:val="004A6535"/>
    <w:rsid w:val="004D2063"/>
    <w:rsid w:val="004F30A3"/>
    <w:rsid w:val="004F3134"/>
    <w:rsid w:val="00503F5E"/>
    <w:rsid w:val="00512B8B"/>
    <w:rsid w:val="00515DA7"/>
    <w:rsid w:val="005231F8"/>
    <w:rsid w:val="0058013F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0132"/>
    <w:rsid w:val="006C11C5"/>
    <w:rsid w:val="006C6471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1F1F"/>
    <w:rsid w:val="007875A4"/>
    <w:rsid w:val="00797088"/>
    <w:rsid w:val="007B7E1C"/>
    <w:rsid w:val="007C4053"/>
    <w:rsid w:val="007C412D"/>
    <w:rsid w:val="007E0379"/>
    <w:rsid w:val="0083458B"/>
    <w:rsid w:val="00862323"/>
    <w:rsid w:val="0089507A"/>
    <w:rsid w:val="008A010D"/>
    <w:rsid w:val="008B4BB6"/>
    <w:rsid w:val="008B5945"/>
    <w:rsid w:val="008C5F5F"/>
    <w:rsid w:val="008E10AE"/>
    <w:rsid w:val="008E4462"/>
    <w:rsid w:val="008F4CCF"/>
    <w:rsid w:val="00904BBC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D6BF6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45DFF"/>
    <w:rsid w:val="00C55996"/>
    <w:rsid w:val="00C578AE"/>
    <w:rsid w:val="00C65C96"/>
    <w:rsid w:val="00C82EC2"/>
    <w:rsid w:val="00C83989"/>
    <w:rsid w:val="00CB255C"/>
    <w:rsid w:val="00CB5143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4FE1"/>
    <w:rsid w:val="00E9605F"/>
    <w:rsid w:val="00EA11A4"/>
    <w:rsid w:val="00EC7554"/>
    <w:rsid w:val="00EE7EAE"/>
    <w:rsid w:val="00F04473"/>
    <w:rsid w:val="00F05307"/>
    <w:rsid w:val="00F12D7E"/>
    <w:rsid w:val="00F17CB4"/>
    <w:rsid w:val="00F3474C"/>
    <w:rsid w:val="00F4120F"/>
    <w:rsid w:val="00F65BF4"/>
    <w:rsid w:val="00F848EC"/>
    <w:rsid w:val="00F86705"/>
    <w:rsid w:val="00FA46D1"/>
    <w:rsid w:val="00FA68DD"/>
    <w:rsid w:val="00FB310C"/>
    <w:rsid w:val="00FB52F3"/>
    <w:rsid w:val="00FD1294"/>
    <w:rsid w:val="00FD7EFF"/>
    <w:rsid w:val="00FE6562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docId w15:val="{485C1930-B215-4B60-8B17-28346363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Sandra Urbaniak</cp:lastModifiedBy>
  <cp:revision>2</cp:revision>
  <cp:lastPrinted>2025-05-15T13:02:00Z</cp:lastPrinted>
  <dcterms:created xsi:type="dcterms:W3CDTF">2026-05-11T09:16:00Z</dcterms:created>
  <dcterms:modified xsi:type="dcterms:W3CDTF">2026-05-11T09:16:00Z</dcterms:modified>
</cp:coreProperties>
</file>